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E8471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472B25" w:rsidRDefault="00472B25">
      <w:pPr>
        <w:pStyle w:val="Lgende"/>
        <w:spacing w:before="0" w:after="0"/>
        <w:jc w:val="both"/>
        <w:rPr>
          <w:rFonts w:ascii="Arial" w:hAnsi="Arial" w:cs="Arial"/>
          <w:sz w:val="18"/>
          <w:szCs w:val="18"/>
        </w:rPr>
      </w:pPr>
      <w:r w:rsidRPr="0073280B">
        <w:rPr>
          <w:rFonts w:ascii="Arial" w:hAnsi="Arial" w:cs="Arial"/>
          <w:sz w:val="18"/>
          <w:szCs w:val="18"/>
          <w:highlight w:val="yellow"/>
        </w:rPr>
        <w:t>En cas de candidature groupée, il est rempli par chaque membre du groupement.</w:t>
      </w:r>
    </w:p>
    <w:p w:rsidR="003C025D" w:rsidRPr="001C7D87" w:rsidRDefault="00472B25" w:rsidP="003C025D">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72B25" w:rsidRDefault="00472B25" w:rsidP="00AA1550">
      <w:pPr>
        <w:pStyle w:val="Titre1"/>
        <w:numPr>
          <w:ilvl w:val="0"/>
          <w:numId w:val="0"/>
        </w:numPr>
        <w:spacing w:before="120"/>
        <w:jc w:val="both"/>
        <w:rPr>
          <w:rFonts w:ascii="Arial" w:hAnsi="Arial" w:cs="Arial"/>
          <w:b w:val="0"/>
          <w:bCs w:val="0"/>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rsidR="00AA1550" w:rsidRDefault="00AA1550" w:rsidP="00AA1550">
      <w:pPr>
        <w:pStyle w:val="En-tte"/>
        <w:tabs>
          <w:tab w:val="clear" w:pos="4536"/>
          <w:tab w:val="clear" w:pos="9072"/>
        </w:tabs>
        <w:rPr>
          <w:rFonts w:ascii="Arial" w:hAnsi="Arial" w:cs="Arial"/>
        </w:rPr>
      </w:pPr>
    </w:p>
    <w:p w:rsidR="001612A3" w:rsidRDefault="001612A3" w:rsidP="001612A3">
      <w:pPr>
        <w:suppressAutoHyphens w:val="0"/>
        <w:jc w:val="center"/>
        <w:rPr>
          <w:rFonts w:ascii="Arial" w:hAnsi="Arial"/>
          <w:b/>
          <w:iCs/>
          <w:lang w:eastAsia="fr-FR"/>
        </w:rPr>
      </w:pPr>
      <w:r>
        <w:rPr>
          <w:rFonts w:ascii="Arial" w:hAnsi="Arial"/>
          <w:b/>
          <w:iCs/>
          <w:lang w:eastAsia="fr-FR"/>
        </w:rPr>
        <w:t>CENTRE HOSPITALIER UNIVERSITAIRE CAEN NORMANDIE</w:t>
      </w:r>
    </w:p>
    <w:p w:rsidR="001612A3" w:rsidRPr="00D5375F" w:rsidRDefault="001612A3" w:rsidP="001612A3">
      <w:pPr>
        <w:jc w:val="center"/>
        <w:rPr>
          <w:rFonts w:ascii="Arial" w:hAnsi="Arial" w:cs="Arial"/>
          <w:b/>
        </w:rPr>
      </w:pPr>
      <w:r w:rsidRPr="00D5375F">
        <w:rPr>
          <w:rFonts w:ascii="Arial" w:hAnsi="Arial" w:cs="Arial"/>
          <w:b/>
        </w:rPr>
        <w:t xml:space="preserve">Etablissement support du GHT </w:t>
      </w:r>
      <w:r w:rsidRPr="00D5375F">
        <w:rPr>
          <w:rFonts w:ascii="Arial" w:hAnsi="Arial" w:cs="Arial"/>
          <w:b/>
          <w:smallCaps/>
        </w:rPr>
        <w:t>Normandie Centre</w:t>
      </w:r>
    </w:p>
    <w:p w:rsidR="001612A3" w:rsidRPr="00D86D09" w:rsidRDefault="001612A3" w:rsidP="001612A3">
      <w:pPr>
        <w:suppressAutoHyphens w:val="0"/>
        <w:overflowPunct w:val="0"/>
        <w:autoSpaceDE w:val="0"/>
        <w:autoSpaceDN w:val="0"/>
        <w:adjustRightInd w:val="0"/>
        <w:jc w:val="center"/>
        <w:textAlignment w:val="baseline"/>
        <w:rPr>
          <w:rFonts w:ascii="Arial" w:hAnsi="Arial"/>
          <w:b/>
          <w:iCs/>
        </w:rPr>
      </w:pPr>
      <w:r>
        <w:rPr>
          <w:rFonts w:ascii="Arial" w:hAnsi="Arial"/>
          <w:b/>
          <w:iCs/>
        </w:rPr>
        <w:t>Département des infrastructures et de la reconstruction – Systèmes d’information</w:t>
      </w:r>
      <w:r w:rsidRPr="00953783">
        <w:rPr>
          <w:rFonts w:ascii="Arial" w:hAnsi="Arial"/>
          <w:b/>
          <w:iCs/>
        </w:rPr>
        <w:t xml:space="preserve"> </w:t>
      </w:r>
    </w:p>
    <w:p w:rsidR="001612A3" w:rsidRDefault="001612A3" w:rsidP="001612A3">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Cellule m</w:t>
      </w:r>
      <w:r>
        <w:rPr>
          <w:rFonts w:ascii="Arial" w:hAnsi="Arial"/>
          <w:b/>
          <w:iCs/>
        </w:rPr>
        <w:t xml:space="preserve">archés publics – </w:t>
      </w:r>
      <w:r w:rsidRPr="002A6939">
        <w:rPr>
          <w:rFonts w:ascii="Arial" w:hAnsi="Arial"/>
          <w:b/>
          <w:iCs/>
        </w:rPr>
        <w:t>DAJ</w:t>
      </w:r>
    </w:p>
    <w:p w:rsidR="001612A3" w:rsidRPr="00D86D09" w:rsidRDefault="001612A3" w:rsidP="001612A3">
      <w:pPr>
        <w:suppressAutoHyphens w:val="0"/>
        <w:overflowPunct w:val="0"/>
        <w:autoSpaceDE w:val="0"/>
        <w:autoSpaceDN w:val="0"/>
        <w:adjustRightInd w:val="0"/>
        <w:jc w:val="center"/>
        <w:textAlignment w:val="baseline"/>
        <w:rPr>
          <w:rFonts w:ascii="Arial" w:hAnsi="Arial"/>
          <w:b/>
          <w:iCs/>
        </w:rPr>
      </w:pPr>
      <w:r>
        <w:rPr>
          <w:rFonts w:ascii="Arial" w:hAnsi="Arial"/>
          <w:b/>
          <w:iCs/>
        </w:rPr>
        <w:t>Avenue Côte de Nacre</w:t>
      </w:r>
    </w:p>
    <w:p w:rsidR="001612A3" w:rsidRPr="00D86D09" w:rsidRDefault="001612A3" w:rsidP="001612A3">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CS 30001</w:t>
      </w:r>
    </w:p>
    <w:p w:rsidR="001612A3" w:rsidRPr="00D86D09" w:rsidRDefault="001612A3" w:rsidP="001612A3">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14033 CAEN CEDEX 9</w:t>
      </w:r>
    </w:p>
    <w:p w:rsidR="001612A3" w:rsidRDefault="001612A3" w:rsidP="001612A3">
      <w:pPr>
        <w:suppressAutoHyphens w:val="0"/>
        <w:jc w:val="center"/>
        <w:rPr>
          <w:rFonts w:ascii="Arial" w:hAnsi="Arial"/>
          <w:b/>
          <w:iCs/>
          <w:lang w:eastAsia="fr-FR"/>
        </w:rPr>
      </w:pPr>
      <w:r>
        <w:rPr>
          <w:rFonts w:ascii="Arial" w:hAnsi="Arial"/>
          <w:b/>
          <w:iCs/>
          <w:lang w:eastAsia="fr-FR"/>
        </w:rPr>
        <w:t>Tél. : 02.31.06.47.93 / Télécopie : 02.31.06.49.13</w:t>
      </w:r>
    </w:p>
    <w:p w:rsidR="00AA1550" w:rsidRDefault="001612A3" w:rsidP="00AA1550">
      <w:pPr>
        <w:suppressAutoHyphens w:val="0"/>
        <w:jc w:val="center"/>
        <w:rPr>
          <w:rFonts w:ascii="Arial" w:hAnsi="Arial"/>
          <w:b/>
          <w:iCs/>
          <w:lang w:eastAsia="fr-FR"/>
        </w:rPr>
      </w:pPr>
      <w:r>
        <w:rPr>
          <w:rFonts w:ascii="Arial" w:hAnsi="Arial"/>
          <w:b/>
          <w:iCs/>
          <w:lang w:eastAsia="fr-FR"/>
        </w:rPr>
        <w:t>Courriel :</w:t>
      </w:r>
      <w:r w:rsidRPr="001612A3">
        <w:rPr>
          <w:rFonts w:ascii="Arial" w:hAnsi="Arial"/>
          <w:b/>
          <w:iCs/>
          <w:lang w:eastAsia="fr-FR"/>
        </w:rPr>
        <w:t xml:space="preserve"> </w:t>
      </w:r>
      <w:hyperlink r:id="rId10" w:history="1">
        <w:r w:rsidRPr="001612A3">
          <w:rPr>
            <w:rStyle w:val="Lienhypertexte"/>
            <w:rFonts w:ascii="Arial" w:hAnsi="Arial"/>
            <w:b/>
            <w:iCs/>
            <w:lang w:eastAsia="fr-FR"/>
          </w:rPr>
          <w:t>feret-m@chu-caen.fr</w:t>
        </w:r>
      </w:hyperlink>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472B25" w:rsidP="0073280B">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rsidR="00472B25" w:rsidRDefault="00472B25">
      <w:pPr>
        <w:rPr>
          <w:rFonts w:ascii="Arial" w:hAnsi="Arial" w:cs="Arial"/>
          <w:bCs/>
        </w:rPr>
      </w:pPr>
    </w:p>
    <w:p w:rsidR="00AA1550" w:rsidRDefault="00AA1550" w:rsidP="00AA1550">
      <w:pPr>
        <w:rPr>
          <w:rFonts w:ascii="Arial" w:hAnsi="Arial" w:cs="Arial"/>
          <w:b/>
          <w:bCs/>
        </w:rPr>
      </w:pPr>
    </w:p>
    <w:p w:rsidR="00CA4BD2" w:rsidRPr="00815C4E" w:rsidRDefault="00CA4BD2" w:rsidP="00CA4BD2">
      <w:pPr>
        <w:jc w:val="center"/>
        <w:rPr>
          <w:rFonts w:ascii="Arial" w:hAnsi="Arial" w:cs="Arial"/>
          <w:b/>
        </w:rPr>
      </w:pPr>
      <w:r w:rsidRPr="00815C4E">
        <w:rPr>
          <w:rFonts w:ascii="Arial" w:hAnsi="Arial" w:cs="Arial"/>
          <w:b/>
        </w:rPr>
        <w:t xml:space="preserve">Procédure </w:t>
      </w:r>
      <w:r>
        <w:rPr>
          <w:rFonts w:ascii="Arial" w:hAnsi="Arial" w:cs="Arial"/>
          <w:b/>
        </w:rPr>
        <w:t>adaptée</w:t>
      </w:r>
    </w:p>
    <w:p w:rsidR="00CA4BD2" w:rsidRDefault="00CA4BD2" w:rsidP="00CA4BD2">
      <w:pPr>
        <w:jc w:val="center"/>
        <w:rPr>
          <w:rFonts w:ascii="Arial" w:hAnsi="Arial" w:cs="Arial"/>
          <w:b/>
        </w:rPr>
      </w:pPr>
      <w:r w:rsidRPr="00815C4E">
        <w:rPr>
          <w:rFonts w:ascii="Arial" w:hAnsi="Arial" w:cs="Arial"/>
          <w:b/>
        </w:rPr>
        <w:t>N°GHT</w:t>
      </w:r>
      <w:r>
        <w:rPr>
          <w:rFonts w:ascii="Arial" w:hAnsi="Arial" w:cs="Arial"/>
          <w:b/>
        </w:rPr>
        <w:t>2026015</w:t>
      </w:r>
    </w:p>
    <w:p w:rsidR="00CA4BD2" w:rsidRPr="00815C4E" w:rsidRDefault="00CA4BD2" w:rsidP="00CA4BD2">
      <w:pPr>
        <w:jc w:val="center"/>
        <w:rPr>
          <w:rFonts w:ascii="Arial" w:hAnsi="Arial" w:cs="Arial"/>
          <w:b/>
        </w:rPr>
      </w:pPr>
    </w:p>
    <w:p w:rsidR="00CA4BD2" w:rsidRPr="00BF1AC8" w:rsidRDefault="00CA4BD2" w:rsidP="00CA4BD2">
      <w:pPr>
        <w:jc w:val="center"/>
        <w:rPr>
          <w:rFonts w:ascii="Arial" w:hAnsi="Arial" w:cs="Arial"/>
          <w:b/>
          <w:sz w:val="24"/>
          <w:szCs w:val="24"/>
        </w:rPr>
      </w:pPr>
      <w:r w:rsidRPr="00BF1AC8">
        <w:rPr>
          <w:rFonts w:ascii="Arial" w:hAnsi="Arial" w:cs="Arial"/>
          <w:b/>
          <w:sz w:val="24"/>
          <w:szCs w:val="24"/>
        </w:rPr>
        <w:t>Fourniture d’une application de suivi des patients de CSAPA en mode SaaS et prestations associées, formation</w:t>
      </w:r>
      <w:r w:rsidR="009F3FAC">
        <w:rPr>
          <w:rFonts w:ascii="Arial" w:hAnsi="Arial" w:cs="Arial"/>
          <w:b/>
          <w:sz w:val="24"/>
          <w:szCs w:val="24"/>
        </w:rPr>
        <w:t xml:space="preserve"> </w:t>
      </w:r>
      <w:bookmarkStart w:id="0" w:name="_GoBack"/>
      <w:bookmarkEnd w:id="0"/>
      <w:r w:rsidR="009F3FAC">
        <w:rPr>
          <w:rFonts w:ascii="Arial" w:hAnsi="Arial" w:cs="Arial"/>
          <w:b/>
          <w:sz w:val="24"/>
          <w:szCs w:val="24"/>
        </w:rPr>
        <w:t xml:space="preserve">et </w:t>
      </w:r>
      <w:r w:rsidRPr="00BF1AC8">
        <w:rPr>
          <w:rFonts w:ascii="Arial" w:hAnsi="Arial" w:cs="Arial"/>
          <w:b/>
          <w:sz w:val="24"/>
          <w:szCs w:val="24"/>
        </w:rPr>
        <w:t>accompagnement.</w:t>
      </w:r>
    </w:p>
    <w:p w:rsidR="009A394A" w:rsidRDefault="009A394A">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73280B">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1"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73280B" w:rsidRDefault="0073280B" w:rsidP="003C025D"/>
    <w:p w:rsidR="003C025D" w:rsidRDefault="003C025D" w:rsidP="003C025D"/>
    <w:p w:rsidR="0073280B" w:rsidRDefault="0073280B" w:rsidP="003C025D"/>
    <w:p w:rsidR="0073280B" w:rsidRDefault="0073280B" w:rsidP="003C025D"/>
    <w:p w:rsidR="0073280B" w:rsidRPr="00025EC9" w:rsidRDefault="0073280B"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2"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3"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4"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5" w:history="1">
        <w:r w:rsidRPr="00025EC9">
          <w:rPr>
            <w:rStyle w:val="Lienhypertexte"/>
            <w:rFonts w:ascii="Arial" w:hAnsi="Arial" w:cs="Arial"/>
            <w:color w:val="0070C0"/>
          </w:rPr>
          <w:t>Art. R. 2151-13</w:t>
        </w:r>
      </w:hyperlink>
      <w:r>
        <w:rPr>
          <w:rFonts w:ascii="Arial" w:hAnsi="Arial" w:cs="Arial"/>
        </w:rPr>
        <w:t xml:space="preserve"> et </w:t>
      </w:r>
      <w:hyperlink r:id="rId16"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F3FAC">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F3FAC">
        <w:fldChar w:fldCharType="separate"/>
      </w:r>
      <w:r>
        <w:fldChar w:fldCharType="end"/>
      </w:r>
      <w:r>
        <w:rPr>
          <w:rFonts w:ascii="Arial" w:hAnsi="Arial" w:cs="Arial"/>
          <w:bCs/>
        </w:rPr>
        <w:t xml:space="preserve"> </w:t>
      </w:r>
      <w:r>
        <w:rPr>
          <w:rFonts w:ascii="Arial" w:hAnsi="Arial" w:cs="Arial"/>
        </w:rPr>
        <w:t>Non.</w:t>
      </w:r>
    </w:p>
    <w:p w:rsidR="0073280B" w:rsidRPr="00427375" w:rsidRDefault="0073280B" w:rsidP="00427375">
      <w:pPr>
        <w:ind w:left="567"/>
        <w:jc w:val="both"/>
        <w:rPr>
          <w:rFonts w:ascii="Arial" w:hAnsi="Arial" w:cs="Arial"/>
          <w:bCs/>
          <w:sz w:val="22"/>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w:t>
      </w:r>
      <w:r w:rsidR="002228BD" w:rsidRPr="00326D4D">
        <w:rPr>
          <w:rFonts w:ascii="Arial" w:hAnsi="Arial" w:cs="Arial"/>
          <w:b/>
          <w:bCs/>
          <w:sz w:val="22"/>
          <w:szCs w:val="22"/>
          <w:highlight w:val="yellow"/>
        </w:rPr>
        <w:t>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7"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18"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19"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0"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F3FAC">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1"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F3FAC">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2"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F3FAC">
              <w:fldChar w:fldCharType="separate"/>
            </w:r>
            <w:r>
              <w:fldChar w:fldCharType="end"/>
            </w:r>
            <w:r>
              <w:t xml:space="preserve"> </w:t>
            </w:r>
            <w:r>
              <w:rPr>
                <w:rFonts w:ascii="Arial" w:hAnsi="Arial" w:cs="Arial"/>
              </w:rPr>
              <w:t>Structures d’insertion par l’activité économique (</w:t>
            </w:r>
            <w:hyperlink r:id="rId23"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F3FAC">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4"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5"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6"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7"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9F3FAC">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73280B" w:rsidRDefault="0073280B">
      <w:pPr>
        <w:suppressAutoHyphens w:val="0"/>
        <w:rPr>
          <w:rFonts w:ascii="Arial" w:hAnsi="Arial" w:cs="Arial"/>
          <w:b/>
          <w:bCs/>
          <w:sz w:val="22"/>
          <w:szCs w:val="22"/>
        </w:rPr>
      </w:pPr>
      <w:r>
        <w:rPr>
          <w:rFonts w:ascii="Arial" w:hAnsi="Arial" w:cs="Arial"/>
          <w:b/>
          <w:bCs/>
          <w:sz w:val="22"/>
          <w:szCs w:val="22"/>
        </w:rPr>
        <w:br w:type="page"/>
      </w: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8"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326D4D" w:rsidRDefault="00326D4D">
      <w:pPr>
        <w:suppressAutoHyphens w:val="0"/>
        <w:rPr>
          <w:rFonts w:ascii="Arial" w:hAnsi="Arial" w:cs="Arial"/>
          <w:sz w:val="16"/>
        </w:rPr>
      </w:pPr>
      <w:r>
        <w:rPr>
          <w:rFonts w:ascii="Arial" w:hAnsi="Arial" w:cs="Arial"/>
          <w:sz w:val="16"/>
        </w:rPr>
        <w:br w:type="page"/>
      </w:r>
    </w:p>
    <w:p w:rsidR="00717070" w:rsidRDefault="00717070" w:rsidP="00171BF1">
      <w:pPr>
        <w:ind w:left="284"/>
        <w:jc w:val="both"/>
        <w:rPr>
          <w:rFonts w:ascii="Arial" w:hAnsi="Arial" w:cs="Arial"/>
          <w:sz w:val="16"/>
        </w:rPr>
      </w:pPr>
    </w:p>
    <w:p w:rsidR="00326D4D" w:rsidRDefault="00326D4D" w:rsidP="00171BF1">
      <w:pPr>
        <w:ind w:left="284"/>
        <w:jc w:val="both"/>
        <w:rPr>
          <w:rFonts w:ascii="Arial" w:hAnsi="Arial" w:cs="Arial"/>
          <w:sz w:val="16"/>
        </w:rPr>
      </w:pPr>
    </w:p>
    <w:p w:rsidR="00326D4D" w:rsidRPr="00171BF1" w:rsidRDefault="00326D4D"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rsidTr="0073280B">
        <w:trPr>
          <w:trHeight w:val="1191"/>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9F3FAC">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29"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E52C7A" w:rsidRDefault="00E52C7A" w:rsidP="00E52C7A">
      <w:pPr>
        <w:tabs>
          <w:tab w:val="left" w:pos="576"/>
          <w:tab w:val="right" w:pos="7200"/>
          <w:tab w:val="right" w:leader="dot" w:pos="10080"/>
        </w:tabs>
        <w:jc w:val="both"/>
        <w:rPr>
          <w:rFonts w:ascii="Arial" w:hAnsi="Arial" w:cs="Arial"/>
          <w:b/>
          <w:bCs/>
          <w:sz w:val="22"/>
          <w:szCs w:val="22"/>
          <w:lang w:eastAsia="fr-FR"/>
        </w:rPr>
      </w:pPr>
    </w:p>
    <w:p w:rsidR="00E52C7A" w:rsidRDefault="00E52C7A" w:rsidP="00E52C7A">
      <w:pPr>
        <w:tabs>
          <w:tab w:val="left" w:pos="576"/>
          <w:tab w:val="right" w:pos="7200"/>
          <w:tab w:val="right" w:leader="dot" w:pos="10080"/>
        </w:tabs>
        <w:jc w:val="both"/>
        <w:rPr>
          <w:rFonts w:ascii="Arial" w:hAnsi="Arial" w:cs="Arial"/>
          <w:b/>
          <w:bCs/>
          <w:sz w:val="22"/>
          <w:szCs w:val="22"/>
          <w:lang w:eastAsia="fr-FR"/>
        </w:rPr>
      </w:pPr>
      <w:r>
        <w:rPr>
          <w:rFonts w:ascii="Arial" w:hAnsi="Arial" w:cs="Arial"/>
          <w:b/>
          <w:bCs/>
          <w:sz w:val="22"/>
          <w:szCs w:val="22"/>
          <w:lang w:eastAsia="fr-FR"/>
        </w:rPr>
        <w:t>F5 - Le candidat fait-il l’objet d’une procédure de redressement judiciaire ou d’une procédure étrangère équivalente ?</w:t>
      </w:r>
    </w:p>
    <w:p w:rsidR="00E52C7A" w:rsidRDefault="00E52C7A" w:rsidP="00E52C7A">
      <w:pPr>
        <w:spacing w:before="120" w:after="120"/>
        <w:rPr>
          <w:rFonts w:ascii="Arial" w:hAnsi="Arial" w:cs="Arial"/>
          <w:i/>
          <w:iCs/>
          <w:sz w:val="18"/>
          <w:szCs w:val="18"/>
          <w:lang w:eastAsia="fr-FR"/>
        </w:rPr>
      </w:pPr>
      <w:r>
        <w:rPr>
          <w:rFonts w:ascii="Arial" w:hAnsi="Arial" w:cs="Arial"/>
          <w:i/>
          <w:iCs/>
          <w:sz w:val="18"/>
          <w:szCs w:val="18"/>
          <w:lang w:eastAsia="fr-FR"/>
        </w:rPr>
        <w:t>(Cocher la case correspondante.)</w:t>
      </w:r>
    </w:p>
    <w:p w:rsidR="00E52C7A" w:rsidRDefault="00E52C7A" w:rsidP="00E52C7A">
      <w:pPr>
        <w:tabs>
          <w:tab w:val="left" w:pos="576"/>
          <w:tab w:val="right" w:pos="2880"/>
          <w:tab w:val="right" w:leader="dot" w:pos="10080"/>
        </w:tabs>
        <w:ind w:left="4500" w:hanging="4500"/>
        <w:jc w:val="both"/>
        <w:rPr>
          <w:lang w:eastAsia="fr-FR"/>
        </w:rPr>
      </w:pPr>
      <w:r>
        <w:rPr>
          <w:rFonts w:ascii="Arial" w:hAnsi="Arial" w:cs="Arial"/>
          <w:lang w:eastAsia="fr-FR"/>
        </w:rPr>
        <w:tab/>
      </w:r>
      <w:r>
        <w:rPr>
          <w:rFonts w:ascii="Arial" w:hAnsi="Arial" w:cs="Arial"/>
          <w:lang w:eastAsia="fr-FR"/>
        </w:rPr>
        <w:tab/>
        <w:t xml:space="preserve">NON  </w:t>
      </w:r>
      <w:r>
        <w:rPr>
          <w:rFonts w:ascii="Arial" w:hAnsi="Arial" w:cs="Arial"/>
          <w:lang w:eastAsia="fr-FR"/>
        </w:rPr>
        <w:fldChar w:fldCharType="begin">
          <w:ffData>
            <w:name w:val=""/>
            <w:enabled/>
            <w:calcOnExit w:val="0"/>
            <w:checkBox>
              <w:sizeAuto/>
              <w:default w:val="0"/>
            </w:checkBox>
          </w:ffData>
        </w:fldChar>
      </w:r>
      <w:r>
        <w:rPr>
          <w:rFonts w:ascii="Arial" w:hAnsi="Arial" w:cs="Arial"/>
          <w:lang w:eastAsia="fr-FR"/>
        </w:rPr>
        <w:instrText xml:space="preserve"> FORMCHECKBOX </w:instrText>
      </w:r>
      <w:r w:rsidR="009F3FAC">
        <w:rPr>
          <w:rFonts w:ascii="Arial" w:hAnsi="Arial" w:cs="Arial"/>
          <w:lang w:eastAsia="fr-FR"/>
        </w:rPr>
      </w:r>
      <w:r w:rsidR="009F3FAC">
        <w:rPr>
          <w:rFonts w:ascii="Arial" w:hAnsi="Arial" w:cs="Arial"/>
          <w:lang w:eastAsia="fr-FR"/>
        </w:rPr>
        <w:fldChar w:fldCharType="separate"/>
      </w:r>
      <w:r>
        <w:rPr>
          <w:rFonts w:ascii="Arial" w:hAnsi="Arial" w:cs="Arial"/>
          <w:lang w:eastAsia="fr-FR"/>
        </w:rPr>
        <w:fldChar w:fldCharType="end"/>
      </w:r>
      <w:r>
        <w:rPr>
          <w:rFonts w:ascii="Arial" w:hAnsi="Arial" w:cs="Arial"/>
          <w:lang w:eastAsia="fr-FR"/>
        </w:rPr>
        <w:tab/>
        <w:t xml:space="preserve">OUI  </w:t>
      </w:r>
      <w:r>
        <w:rPr>
          <w:rFonts w:ascii="Arial" w:hAnsi="Arial" w:cs="Arial"/>
          <w:lang w:eastAsia="fr-FR"/>
        </w:rPr>
        <w:fldChar w:fldCharType="begin">
          <w:ffData>
            <w:name w:val=""/>
            <w:enabled/>
            <w:calcOnExit w:val="0"/>
            <w:checkBox>
              <w:sizeAuto/>
              <w:default w:val="0"/>
            </w:checkBox>
          </w:ffData>
        </w:fldChar>
      </w:r>
      <w:r>
        <w:rPr>
          <w:rFonts w:ascii="Arial" w:hAnsi="Arial" w:cs="Arial"/>
          <w:lang w:eastAsia="fr-FR"/>
        </w:rPr>
        <w:instrText xml:space="preserve"> FORMCHECKBOX </w:instrText>
      </w:r>
      <w:r w:rsidR="009F3FAC">
        <w:rPr>
          <w:rFonts w:ascii="Arial" w:hAnsi="Arial" w:cs="Arial"/>
          <w:lang w:eastAsia="fr-FR"/>
        </w:rPr>
      </w:r>
      <w:r w:rsidR="009F3FAC">
        <w:rPr>
          <w:rFonts w:ascii="Arial" w:hAnsi="Arial" w:cs="Arial"/>
          <w:lang w:eastAsia="fr-FR"/>
        </w:rPr>
        <w:fldChar w:fldCharType="separate"/>
      </w:r>
      <w:r>
        <w:rPr>
          <w:rFonts w:ascii="Arial" w:hAnsi="Arial" w:cs="Arial"/>
          <w:lang w:eastAsia="fr-FR"/>
        </w:rPr>
        <w:fldChar w:fldCharType="end"/>
      </w:r>
    </w:p>
    <w:p w:rsidR="00E52C7A" w:rsidRDefault="00E52C7A" w:rsidP="00E52C7A">
      <w:pPr>
        <w:tabs>
          <w:tab w:val="left" w:pos="576"/>
          <w:tab w:val="right" w:pos="2880"/>
          <w:tab w:val="right" w:leader="dot" w:pos="10080"/>
        </w:tabs>
        <w:ind w:left="4500" w:hanging="4500"/>
        <w:jc w:val="both"/>
        <w:rPr>
          <w:lang w:eastAsia="fr-FR"/>
        </w:rPr>
      </w:pP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i/>
          <w:iCs/>
          <w:sz w:val="18"/>
          <w:szCs w:val="18"/>
          <w:lang w:eastAsia="fr-FR"/>
        </w:rPr>
        <w:t>(Dans l’affirmative, joindre le cas échéant copie du jugement correspondant.)</w:t>
      </w:r>
    </w:p>
    <w:p w:rsidR="00E52C7A" w:rsidRDefault="00E52C7A" w:rsidP="00E52C7A">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3280B" w:rsidRDefault="0073280B">
      <w:pPr>
        <w:suppressAutoHyphens w:val="0"/>
        <w:rPr>
          <w:rFonts w:ascii="Arial" w:hAnsi="Arial" w:cs="Arial"/>
        </w:rPr>
      </w:pPr>
      <w:r>
        <w:rPr>
          <w:rFonts w:ascii="Arial" w:hAnsi="Arial" w:cs="Arial"/>
        </w:rPr>
        <w:br w:type="page"/>
      </w: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3"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r>
              <w:rPr>
                <w:rFonts w:ascii="Arial" w:hAnsi="Arial" w:cs="Arial"/>
                <w:b/>
              </w:rPr>
              <w:t>du</w:t>
            </w:r>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4" w:history="1">
        <w:r w:rsidRPr="00386724">
          <w:rPr>
            <w:rStyle w:val="Lienhypertexte"/>
            <w:rFonts w:ascii="Arial" w:hAnsi="Arial" w:cs="Arial"/>
            <w:sz w:val="18"/>
            <w:szCs w:val="18"/>
          </w:rPr>
          <w:t>ICD</w:t>
        </w:r>
      </w:hyperlink>
      <w:r>
        <w:rPr>
          <w:rFonts w:ascii="Arial" w:hAnsi="Arial" w:cs="Arial"/>
          <w:sz w:val="18"/>
          <w:szCs w:val="18"/>
        </w:rPr>
        <w:t>.</w:t>
      </w:r>
    </w:p>
    <w:sectPr w:rsidR="009A04B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1550" w:rsidRDefault="00AA1550">
      <w:r>
        <w:separator/>
      </w:r>
    </w:p>
  </w:endnote>
  <w:endnote w:type="continuationSeparator" w:id="0">
    <w:p w:rsidR="00AA1550" w:rsidRDefault="00AA1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326D4D">
      <w:trPr>
        <w:tblHeader/>
      </w:trPr>
      <w:tc>
        <w:tcPr>
          <w:tcW w:w="3513" w:type="dxa"/>
          <w:shd w:val="clear" w:color="auto" w:fill="66CCFF"/>
        </w:tcPr>
        <w:p w:rsidR="00326D4D" w:rsidRDefault="00326D4D">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326D4D" w:rsidRDefault="008F351C">
          <w:pPr>
            <w:shd w:val="clear" w:color="auto" w:fill="66CCFF"/>
            <w:snapToGrid w:val="0"/>
            <w:jc w:val="center"/>
            <w:rPr>
              <w:rFonts w:ascii="Arial" w:hAnsi="Arial" w:cs="Arial"/>
              <w:b/>
              <w:bCs/>
            </w:rPr>
          </w:pPr>
          <w:r>
            <w:rPr>
              <w:rFonts w:ascii="Arial" w:hAnsi="Arial" w:cs="Arial"/>
              <w:b/>
              <w:i/>
              <w:iCs/>
            </w:rPr>
            <w:t>GHT202</w:t>
          </w:r>
          <w:r w:rsidR="00F44944">
            <w:rPr>
              <w:rFonts w:ascii="Arial" w:hAnsi="Arial" w:cs="Arial"/>
              <w:b/>
              <w:i/>
              <w:iCs/>
            </w:rPr>
            <w:t>601</w:t>
          </w:r>
          <w:r w:rsidR="00CA4BD2">
            <w:rPr>
              <w:rFonts w:ascii="Arial" w:hAnsi="Arial" w:cs="Arial"/>
              <w:b/>
              <w:i/>
              <w:iCs/>
            </w:rPr>
            <w:t>5</w:t>
          </w:r>
        </w:p>
      </w:tc>
      <w:tc>
        <w:tcPr>
          <w:tcW w:w="900" w:type="dxa"/>
          <w:shd w:val="clear" w:color="auto" w:fill="66CCFF"/>
        </w:tcPr>
        <w:p w:rsidR="00326D4D" w:rsidRDefault="00326D4D">
          <w:pPr>
            <w:shd w:val="clear" w:color="auto" w:fill="66CCFF"/>
            <w:snapToGrid w:val="0"/>
            <w:jc w:val="right"/>
          </w:pPr>
          <w:r>
            <w:rPr>
              <w:rFonts w:ascii="Arial" w:hAnsi="Arial" w:cs="Arial"/>
              <w:b/>
              <w:bCs/>
            </w:rPr>
            <w:t xml:space="preserve">Page :     </w:t>
          </w:r>
        </w:p>
      </w:tc>
      <w:tc>
        <w:tcPr>
          <w:tcW w:w="540" w:type="dxa"/>
          <w:shd w:val="clear" w:color="auto" w:fill="66CCFF"/>
        </w:tcPr>
        <w:p w:rsidR="00326D4D" w:rsidRDefault="00326D4D">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F351C">
            <w:rPr>
              <w:rStyle w:val="Numrodepage"/>
              <w:rFonts w:cs="Arial"/>
              <w:b/>
              <w:noProof/>
            </w:rPr>
            <w:t>3</w:t>
          </w:r>
          <w:r>
            <w:rPr>
              <w:rStyle w:val="Numrodepage"/>
              <w:rFonts w:cs="Arial"/>
              <w:b/>
            </w:rPr>
            <w:fldChar w:fldCharType="end"/>
          </w:r>
        </w:p>
      </w:tc>
      <w:tc>
        <w:tcPr>
          <w:tcW w:w="180" w:type="dxa"/>
          <w:shd w:val="clear" w:color="auto" w:fill="66CCFF"/>
        </w:tcPr>
        <w:p w:rsidR="00326D4D" w:rsidRDefault="00326D4D">
          <w:pPr>
            <w:shd w:val="clear" w:color="auto" w:fill="66CCFF"/>
            <w:snapToGrid w:val="0"/>
            <w:jc w:val="center"/>
          </w:pPr>
          <w:r>
            <w:rPr>
              <w:rFonts w:ascii="Arial" w:hAnsi="Arial" w:cs="Arial"/>
              <w:b/>
              <w:bCs/>
            </w:rPr>
            <w:t>/</w:t>
          </w:r>
        </w:p>
      </w:tc>
      <w:tc>
        <w:tcPr>
          <w:tcW w:w="540" w:type="dxa"/>
          <w:shd w:val="clear" w:color="auto" w:fill="66CCFF"/>
        </w:tcPr>
        <w:p w:rsidR="00326D4D" w:rsidRDefault="00326D4D">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F351C">
            <w:rPr>
              <w:rStyle w:val="Numrodepage"/>
              <w:rFonts w:cs="Arial"/>
              <w:b/>
              <w:noProof/>
            </w:rPr>
            <w:t>8</w:t>
          </w:r>
          <w:r>
            <w:rPr>
              <w:rStyle w:val="Numrodepage"/>
              <w:rFonts w:cs="Arial"/>
              <w:b/>
            </w:rPr>
            <w:fldChar w:fldCharType="end"/>
          </w:r>
        </w:p>
      </w:tc>
    </w:tr>
  </w:tbl>
  <w:p w:rsidR="00326D4D" w:rsidRPr="00E52C7A" w:rsidRDefault="00326D4D" w:rsidP="003C025D">
    <w:pPr>
      <w:pStyle w:val="Pieddepage"/>
      <w:jc w:val="center"/>
      <w:rPr>
        <w:rFonts w:ascii="Arial" w:hAnsi="Arial" w:cs="Arial"/>
        <w:i/>
        <w:sz w:val="16"/>
        <w:szCs w:val="16"/>
      </w:rPr>
    </w:pPr>
    <w:r w:rsidRPr="00E52C7A">
      <w:rPr>
        <w:rFonts w:ascii="Arial" w:hAnsi="Arial" w:cs="Arial"/>
        <w:i/>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1550" w:rsidRDefault="00AA1550">
      <w:r>
        <w:separator/>
      </w:r>
    </w:p>
  </w:footnote>
  <w:footnote w:type="continuationSeparator" w:id="0">
    <w:p w:rsidR="00AA1550" w:rsidRDefault="00AA1550">
      <w:r>
        <w:continuationSeparator/>
      </w:r>
    </w:p>
  </w:footnote>
  <w:footnote w:id="1">
    <w:p w:rsidR="00326D4D" w:rsidRDefault="00326D4D">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50"/>
    <w:rsid w:val="0000723E"/>
    <w:rsid w:val="000227D0"/>
    <w:rsid w:val="00036184"/>
    <w:rsid w:val="00050CDC"/>
    <w:rsid w:val="000625CC"/>
    <w:rsid w:val="00092585"/>
    <w:rsid w:val="000D330F"/>
    <w:rsid w:val="000D4E2E"/>
    <w:rsid w:val="000E0EFF"/>
    <w:rsid w:val="000E3A79"/>
    <w:rsid w:val="000F3F78"/>
    <w:rsid w:val="0013398C"/>
    <w:rsid w:val="001535C7"/>
    <w:rsid w:val="001612A3"/>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26D4D"/>
    <w:rsid w:val="00331DDB"/>
    <w:rsid w:val="00340F85"/>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54E3"/>
    <w:rsid w:val="00553297"/>
    <w:rsid w:val="00555AC1"/>
    <w:rsid w:val="0056052C"/>
    <w:rsid w:val="00580BD5"/>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3280B"/>
    <w:rsid w:val="00741ECB"/>
    <w:rsid w:val="007511C7"/>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C2177"/>
    <w:rsid w:val="008D2EFB"/>
    <w:rsid w:val="008F351C"/>
    <w:rsid w:val="009051AC"/>
    <w:rsid w:val="0090530B"/>
    <w:rsid w:val="00906660"/>
    <w:rsid w:val="00912339"/>
    <w:rsid w:val="0094174C"/>
    <w:rsid w:val="009A04B2"/>
    <w:rsid w:val="009A394A"/>
    <w:rsid w:val="009B07B5"/>
    <w:rsid w:val="009B23A7"/>
    <w:rsid w:val="009D0426"/>
    <w:rsid w:val="009D52FB"/>
    <w:rsid w:val="009D6D88"/>
    <w:rsid w:val="009F3FAC"/>
    <w:rsid w:val="00A02975"/>
    <w:rsid w:val="00A056B1"/>
    <w:rsid w:val="00A05A3B"/>
    <w:rsid w:val="00A600D6"/>
    <w:rsid w:val="00A70756"/>
    <w:rsid w:val="00A83BDF"/>
    <w:rsid w:val="00A840BB"/>
    <w:rsid w:val="00A86C63"/>
    <w:rsid w:val="00A97E02"/>
    <w:rsid w:val="00AA1550"/>
    <w:rsid w:val="00AA372E"/>
    <w:rsid w:val="00AE632A"/>
    <w:rsid w:val="00B80B6A"/>
    <w:rsid w:val="00BA7752"/>
    <w:rsid w:val="00BB7109"/>
    <w:rsid w:val="00BD1236"/>
    <w:rsid w:val="00C00E04"/>
    <w:rsid w:val="00C05C6A"/>
    <w:rsid w:val="00C07A1D"/>
    <w:rsid w:val="00C10C87"/>
    <w:rsid w:val="00C279F4"/>
    <w:rsid w:val="00C301F0"/>
    <w:rsid w:val="00C56C9E"/>
    <w:rsid w:val="00C56E90"/>
    <w:rsid w:val="00C61C85"/>
    <w:rsid w:val="00C82B82"/>
    <w:rsid w:val="00CA4BD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52C7A"/>
    <w:rsid w:val="00E8471C"/>
    <w:rsid w:val="00EA3323"/>
    <w:rsid w:val="00EE435B"/>
    <w:rsid w:val="00EE5B56"/>
    <w:rsid w:val="00F12F30"/>
    <w:rsid w:val="00F1353C"/>
    <w:rsid w:val="00F44944"/>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6EEAFE7"/>
  <w15:chartTrackingRefBased/>
  <w15:docId w15:val="{EE1F3C34-E0F2-4F90-916A-317DE28E4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616">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538977978">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81359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mailto:feret-m@chu-caen.fr" TargetMode="Externa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C0586-8EFB-43D6-A7C0-792E16654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3234</Words>
  <Characters>17790</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20983</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FERET MARYSE</dc:creator>
  <cp:keywords/>
  <cp:lastModifiedBy>FERET MARYSE</cp:lastModifiedBy>
  <cp:revision>9</cp:revision>
  <cp:lastPrinted>2016-11-02T13:02:00Z</cp:lastPrinted>
  <dcterms:created xsi:type="dcterms:W3CDTF">2019-04-24T12:59:00Z</dcterms:created>
  <dcterms:modified xsi:type="dcterms:W3CDTF">2026-01-21T14:51:00Z</dcterms:modified>
</cp:coreProperties>
</file>